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28BF7" w14:textId="77777777" w:rsidR="0032264F" w:rsidRPr="00EE08C2" w:rsidRDefault="0032264F" w:rsidP="00EF6FC4">
      <w:pPr>
        <w:jc w:val="right"/>
        <w:rPr>
          <w:rFonts w:ascii="Times New Roman" w:hAnsi="Times New Roman"/>
          <w:b/>
          <w:i/>
          <w:iCs/>
          <w:sz w:val="18"/>
          <w:szCs w:val="18"/>
        </w:rPr>
      </w:pPr>
    </w:p>
    <w:p w14:paraId="26335789" w14:textId="3C1CAECC" w:rsidR="00E37B92" w:rsidRPr="00EE08C2" w:rsidRDefault="00E37B92" w:rsidP="00E37B92">
      <w:pPr>
        <w:jc w:val="center"/>
        <w:rPr>
          <w:rFonts w:ascii="Times New Roman" w:hAnsi="Times New Roman"/>
          <w:b/>
        </w:rPr>
      </w:pPr>
      <w:r w:rsidRPr="00EE08C2">
        <w:rPr>
          <w:rFonts w:ascii="Times New Roman" w:hAnsi="Times New Roman"/>
          <w:b/>
        </w:rPr>
        <w:t>FORMULARZ OFERTOWY z dnia ……………</w:t>
      </w:r>
    </w:p>
    <w:p w14:paraId="336A8ED8" w14:textId="6F3B50F4" w:rsidR="00AB5A70" w:rsidRPr="00EE08C2" w:rsidRDefault="00AB5A70" w:rsidP="00E37B92">
      <w:pPr>
        <w:jc w:val="center"/>
        <w:rPr>
          <w:rFonts w:ascii="Times New Roman" w:hAnsi="Times New Roman"/>
          <w:b/>
        </w:rPr>
      </w:pPr>
      <w:r w:rsidRPr="00EE08C2">
        <w:rPr>
          <w:rFonts w:ascii="Times New Roman" w:hAnsi="Times New Roman"/>
          <w:b/>
        </w:rPr>
        <w:t>na</w:t>
      </w:r>
      <w:r w:rsidR="004924F2" w:rsidRPr="009232B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wykonanie opinii konstrukcyjnej dla nadbudowy </w:t>
      </w:r>
      <w:r w:rsidR="004924F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budynku C2 i C3 z konstrukcją ramy „H” Uniwersyteckiego Szpitala Dziecięcego w Lublinie</w:t>
      </w:r>
    </w:p>
    <w:p w14:paraId="1AB1E276" w14:textId="77777777" w:rsidR="00E37B92" w:rsidRPr="00EE08C2" w:rsidRDefault="00E37B92" w:rsidP="00E37B92">
      <w:pPr>
        <w:numPr>
          <w:ilvl w:val="0"/>
          <w:numId w:val="5"/>
        </w:numPr>
        <w:tabs>
          <w:tab w:val="left" w:pos="-1701"/>
        </w:tabs>
        <w:spacing w:before="240" w:after="120"/>
        <w:jc w:val="left"/>
        <w:rPr>
          <w:rFonts w:ascii="Times New Roman" w:hAnsi="Times New Roman"/>
          <w:b/>
        </w:rPr>
      </w:pPr>
      <w:r w:rsidRPr="00EE08C2">
        <w:rPr>
          <w:rFonts w:ascii="Times New Roman" w:hAnsi="Times New Roman"/>
          <w:b/>
        </w:rPr>
        <w:t>Zamawiający:</w:t>
      </w:r>
    </w:p>
    <w:p w14:paraId="6178B384" w14:textId="1D7AFC7C" w:rsidR="00E37B92" w:rsidRPr="00EE08C2" w:rsidRDefault="00E37B92" w:rsidP="003C5251">
      <w:pPr>
        <w:rPr>
          <w:rFonts w:ascii="Times New Roman" w:hAnsi="Times New Roman"/>
          <w:b/>
        </w:rPr>
      </w:pPr>
      <w:r w:rsidRPr="00EE08C2">
        <w:rPr>
          <w:rFonts w:ascii="Times New Roman" w:hAnsi="Times New Roman"/>
          <w:b/>
        </w:rPr>
        <w:t>Uniwersytecki Szpital Dziecięcy w Lublinie</w:t>
      </w:r>
      <w:r w:rsidR="003C5251" w:rsidRPr="00EE08C2">
        <w:rPr>
          <w:rFonts w:ascii="Times New Roman" w:hAnsi="Times New Roman"/>
          <w:b/>
        </w:rPr>
        <w:t xml:space="preserve">, </w:t>
      </w:r>
      <w:r w:rsidRPr="00EE08C2">
        <w:rPr>
          <w:rFonts w:ascii="Times New Roman" w:hAnsi="Times New Roman"/>
          <w:b/>
        </w:rPr>
        <w:t>ul. prof. Antoniego Gębali 6,  20-093 Lublin</w:t>
      </w:r>
    </w:p>
    <w:p w14:paraId="6E8BB3E1" w14:textId="7FD013D9" w:rsidR="00E37B92" w:rsidRPr="00EE08C2" w:rsidRDefault="001354EE" w:rsidP="00E37B92">
      <w:pPr>
        <w:rPr>
          <w:rFonts w:ascii="Times New Roman" w:hAnsi="Times New Roman"/>
          <w:b/>
        </w:rPr>
      </w:pPr>
      <w:hyperlink r:id="rId8" w:history="1">
        <w:r w:rsidR="004D25AE" w:rsidRPr="00EE08C2">
          <w:rPr>
            <w:rStyle w:val="Hipercze"/>
            <w:rFonts w:ascii="Times New Roman" w:hAnsi="Times New Roman"/>
          </w:rPr>
          <w:t>www.uszd.lublin.pl</w:t>
        </w:r>
      </w:hyperlink>
      <w:r w:rsidR="00E37B92" w:rsidRPr="00EE08C2">
        <w:rPr>
          <w:rFonts w:ascii="Times New Roman" w:hAnsi="Times New Roman"/>
          <w:b/>
        </w:rPr>
        <w:t xml:space="preserve">, </w:t>
      </w:r>
    </w:p>
    <w:p w14:paraId="0080B248" w14:textId="77777777" w:rsidR="00E37B92" w:rsidRPr="00EE08C2" w:rsidRDefault="00E37B92" w:rsidP="00E37B92">
      <w:pPr>
        <w:ind w:left="567"/>
        <w:rPr>
          <w:rFonts w:ascii="Times New Roman" w:hAnsi="Times New Roman"/>
          <w:sz w:val="20"/>
          <w:szCs w:val="20"/>
        </w:rPr>
      </w:pPr>
    </w:p>
    <w:p w14:paraId="64442B3A" w14:textId="77777777" w:rsidR="00E37B92" w:rsidRPr="00EE08C2" w:rsidRDefault="00E37B92" w:rsidP="00E37B92">
      <w:pPr>
        <w:pStyle w:val="Tekstpodstawowy2"/>
        <w:numPr>
          <w:ilvl w:val="0"/>
          <w:numId w:val="5"/>
        </w:numPr>
        <w:tabs>
          <w:tab w:val="left" w:pos="360"/>
        </w:tabs>
        <w:suppressAutoHyphens w:val="0"/>
        <w:spacing w:before="240" w:line="240" w:lineRule="auto"/>
        <w:rPr>
          <w:b/>
          <w:sz w:val="22"/>
          <w:szCs w:val="22"/>
        </w:rPr>
      </w:pPr>
      <w:r w:rsidRPr="00EE08C2">
        <w:rPr>
          <w:b/>
          <w:sz w:val="22"/>
          <w:szCs w:val="22"/>
        </w:rPr>
        <w:t>Wykonawca:</w:t>
      </w:r>
    </w:p>
    <w:p w14:paraId="3B7854F1" w14:textId="77777777" w:rsidR="0079140A" w:rsidRPr="00EE08C2" w:rsidRDefault="0079140A" w:rsidP="0079140A">
      <w:pPr>
        <w:autoSpaceDE w:val="0"/>
        <w:autoSpaceDN w:val="0"/>
        <w:adjustRightInd w:val="0"/>
        <w:ind w:left="360" w:firstLine="0"/>
        <w:rPr>
          <w:rFonts w:ascii="Times New Roman" w:eastAsia="SimSun" w:hAnsi="Times New Roman"/>
          <w:lang w:val="pl" w:eastAsia="zh-CN"/>
        </w:rPr>
      </w:pPr>
      <w:r w:rsidRPr="00EE08C2">
        <w:rPr>
          <w:rFonts w:ascii="Times New Roman" w:eastAsia="SimSun" w:hAnsi="Times New Roman"/>
          <w:lang w:val="pl" w:eastAsia="zh-CN"/>
        </w:rPr>
        <w:t>Nazwa i adres Wykonawcy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14"/>
        <w:gridCol w:w="6485"/>
      </w:tblGrid>
      <w:tr w:rsidR="0079140A" w:rsidRPr="00EE08C2" w14:paraId="28E7E0A4" w14:textId="77777777" w:rsidTr="004A288F">
        <w:trPr>
          <w:trHeight w:val="333"/>
        </w:trPr>
        <w:tc>
          <w:tcPr>
            <w:tcW w:w="28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25F7C97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lang w:val="pl" w:eastAsia="zh-CN"/>
              </w:rPr>
              <w:t>Nazwa Wykonawcy</w:t>
            </w:r>
          </w:p>
        </w:tc>
        <w:tc>
          <w:tcPr>
            <w:tcW w:w="6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43B7AEE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</w:p>
        </w:tc>
      </w:tr>
      <w:tr w:rsidR="0079140A" w:rsidRPr="00EE08C2" w14:paraId="350138FA" w14:textId="77777777" w:rsidTr="004A288F">
        <w:trPr>
          <w:trHeight w:val="339"/>
        </w:trPr>
        <w:tc>
          <w:tcPr>
            <w:tcW w:w="28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A1C7DF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lang w:val="pl" w:eastAsia="zh-CN"/>
              </w:rPr>
              <w:t>Adres Wykonawcy</w:t>
            </w:r>
          </w:p>
        </w:tc>
        <w:tc>
          <w:tcPr>
            <w:tcW w:w="6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37D9D1C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</w:p>
        </w:tc>
      </w:tr>
      <w:tr w:rsidR="0079140A" w:rsidRPr="00EE08C2" w14:paraId="4A72C7E1" w14:textId="77777777" w:rsidTr="004A288F">
        <w:trPr>
          <w:trHeight w:val="373"/>
        </w:trPr>
        <w:tc>
          <w:tcPr>
            <w:tcW w:w="28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AF3A7C4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lang w:val="pl" w:eastAsia="zh-CN"/>
              </w:rPr>
              <w:t>NIP</w:t>
            </w:r>
          </w:p>
        </w:tc>
        <w:tc>
          <w:tcPr>
            <w:tcW w:w="6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077AE9E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</w:p>
        </w:tc>
      </w:tr>
      <w:tr w:rsidR="0079140A" w:rsidRPr="00EE08C2" w14:paraId="17DE1296" w14:textId="77777777" w:rsidTr="004A288F">
        <w:trPr>
          <w:trHeight w:val="405"/>
        </w:trPr>
        <w:tc>
          <w:tcPr>
            <w:tcW w:w="28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06ACC78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lang w:val="pl" w:eastAsia="zh-CN"/>
              </w:rPr>
              <w:t>REGON</w:t>
            </w:r>
          </w:p>
        </w:tc>
        <w:tc>
          <w:tcPr>
            <w:tcW w:w="6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C32E73F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</w:p>
        </w:tc>
      </w:tr>
    </w:tbl>
    <w:p w14:paraId="3D7BCEE5" w14:textId="77777777" w:rsidR="0079140A" w:rsidRPr="00EE08C2" w:rsidRDefault="0079140A" w:rsidP="0079140A">
      <w:pPr>
        <w:autoSpaceDE w:val="0"/>
        <w:autoSpaceDN w:val="0"/>
        <w:adjustRightInd w:val="0"/>
        <w:spacing w:after="60"/>
        <w:ind w:left="360" w:firstLine="0"/>
        <w:rPr>
          <w:rFonts w:ascii="Times New Roman" w:eastAsia="SimSun" w:hAnsi="Times New Roman"/>
          <w:lang w:val="pl" w:eastAsia="zh-CN"/>
        </w:rPr>
      </w:pPr>
    </w:p>
    <w:p w14:paraId="51BD0F31" w14:textId="77777777" w:rsidR="0079140A" w:rsidRPr="00EE08C2" w:rsidRDefault="0079140A" w:rsidP="0079140A">
      <w:pPr>
        <w:autoSpaceDE w:val="0"/>
        <w:autoSpaceDN w:val="0"/>
        <w:adjustRightInd w:val="0"/>
        <w:ind w:left="360" w:firstLine="0"/>
        <w:rPr>
          <w:rFonts w:ascii="Times New Roman" w:eastAsia="SimSun" w:hAnsi="Times New Roman"/>
          <w:lang w:eastAsia="zh-CN"/>
        </w:rPr>
      </w:pPr>
      <w:r w:rsidRPr="00EE08C2">
        <w:rPr>
          <w:rFonts w:ascii="Times New Roman" w:eastAsia="SimSun" w:hAnsi="Times New Roman"/>
          <w:lang w:val="pl" w:eastAsia="zh-CN"/>
        </w:rPr>
        <w:t>Osoba upoważniona do kontakt</w:t>
      </w:r>
      <w:r w:rsidRPr="00EE08C2">
        <w:rPr>
          <w:rFonts w:ascii="Times New Roman" w:eastAsia="SimSun" w:hAnsi="Times New Roman"/>
          <w:lang w:eastAsia="zh-CN"/>
        </w:rPr>
        <w:t>ów ze strony Wykonawcy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5"/>
        <w:gridCol w:w="6488"/>
      </w:tblGrid>
      <w:tr w:rsidR="0079140A" w:rsidRPr="00EE08C2" w14:paraId="409BB714" w14:textId="77777777" w:rsidTr="004A288F">
        <w:trPr>
          <w:trHeight w:val="1"/>
        </w:trPr>
        <w:tc>
          <w:tcPr>
            <w:tcW w:w="2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CFCA922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lang w:val="pl" w:eastAsia="zh-CN"/>
              </w:rPr>
              <w:t>Imię i nazwisko</w:t>
            </w:r>
          </w:p>
        </w:tc>
        <w:tc>
          <w:tcPr>
            <w:tcW w:w="6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3F1717D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</w:p>
        </w:tc>
      </w:tr>
      <w:tr w:rsidR="0079140A" w:rsidRPr="00EE08C2" w14:paraId="7F987F37" w14:textId="77777777" w:rsidTr="004A288F">
        <w:trPr>
          <w:trHeight w:val="1"/>
        </w:trPr>
        <w:tc>
          <w:tcPr>
            <w:tcW w:w="2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0CB5EF8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lang w:val="pl" w:eastAsia="zh-CN"/>
              </w:rPr>
              <w:t>Telefon, Fax</w:t>
            </w:r>
          </w:p>
        </w:tc>
        <w:tc>
          <w:tcPr>
            <w:tcW w:w="6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5072EBB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</w:p>
        </w:tc>
      </w:tr>
      <w:tr w:rsidR="0079140A" w:rsidRPr="00EE08C2" w14:paraId="62A56B4E" w14:textId="77777777" w:rsidTr="004A288F">
        <w:trPr>
          <w:trHeight w:val="1"/>
        </w:trPr>
        <w:tc>
          <w:tcPr>
            <w:tcW w:w="2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8556588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lang w:val="pl" w:eastAsia="zh-CN"/>
              </w:rPr>
              <w:t>E-mail</w:t>
            </w:r>
          </w:p>
        </w:tc>
        <w:tc>
          <w:tcPr>
            <w:tcW w:w="6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F24D253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</w:p>
        </w:tc>
      </w:tr>
    </w:tbl>
    <w:p w14:paraId="0CD40573" w14:textId="2589921E" w:rsidR="00E53328" w:rsidRPr="00EE08C2" w:rsidRDefault="00E53328" w:rsidP="00E53328">
      <w:pPr>
        <w:pStyle w:val="Tekstpodstawowy2"/>
        <w:numPr>
          <w:ilvl w:val="0"/>
          <w:numId w:val="5"/>
        </w:numPr>
        <w:tabs>
          <w:tab w:val="left" w:pos="360"/>
        </w:tabs>
        <w:suppressAutoHyphens w:val="0"/>
        <w:spacing w:before="240" w:line="240" w:lineRule="auto"/>
        <w:rPr>
          <w:b/>
          <w:sz w:val="22"/>
          <w:szCs w:val="22"/>
        </w:rPr>
      </w:pPr>
      <w:r w:rsidRPr="00EE08C2">
        <w:rPr>
          <w:b/>
          <w:sz w:val="22"/>
          <w:szCs w:val="22"/>
        </w:rPr>
        <w:t>Cena:</w:t>
      </w:r>
    </w:p>
    <w:p w14:paraId="06E7877E" w14:textId="61F781EF" w:rsidR="0079140A" w:rsidRPr="00EE08C2" w:rsidRDefault="0079140A" w:rsidP="0079140A">
      <w:pPr>
        <w:autoSpaceDE w:val="0"/>
        <w:autoSpaceDN w:val="0"/>
        <w:adjustRightInd w:val="0"/>
        <w:rPr>
          <w:rFonts w:ascii="Times New Roman" w:eastAsia="SimSun" w:hAnsi="Times New Roman"/>
          <w:lang w:eastAsia="zh-CN"/>
        </w:rPr>
      </w:pPr>
      <w:r w:rsidRPr="00EE08C2">
        <w:rPr>
          <w:rFonts w:ascii="Times New Roman" w:eastAsia="SimSun" w:hAnsi="Times New Roman"/>
          <w:lang w:val="pl" w:eastAsia="zh-CN"/>
        </w:rPr>
        <w:t xml:space="preserve">oferujemy wykonanie przedmiotu </w:t>
      </w:r>
      <w:r w:rsidR="00E71602">
        <w:rPr>
          <w:rFonts w:ascii="Times New Roman" w:eastAsia="SimSun" w:hAnsi="Times New Roman"/>
          <w:lang w:val="pl" w:eastAsia="zh-CN"/>
        </w:rPr>
        <w:t>zamówienia</w:t>
      </w:r>
      <w:r w:rsidR="00E71602" w:rsidRPr="00EE08C2">
        <w:rPr>
          <w:rFonts w:ascii="Times New Roman" w:eastAsia="SimSun" w:hAnsi="Times New Roman"/>
          <w:lang w:eastAsia="zh-CN"/>
        </w:rPr>
        <w:t xml:space="preserve"> </w:t>
      </w:r>
      <w:r w:rsidRPr="00EE08C2">
        <w:rPr>
          <w:rFonts w:ascii="Times New Roman" w:eastAsia="SimSun" w:hAnsi="Times New Roman"/>
          <w:lang w:eastAsia="zh-CN"/>
        </w:rPr>
        <w:t>za cenę:</w:t>
      </w:r>
    </w:p>
    <w:tbl>
      <w:tblPr>
        <w:tblW w:w="92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49"/>
        <w:gridCol w:w="2126"/>
        <w:gridCol w:w="1843"/>
        <w:gridCol w:w="2126"/>
      </w:tblGrid>
      <w:tr w:rsidR="00240E14" w:rsidRPr="00EE08C2" w14:paraId="0DA1AA0A" w14:textId="185C6A20" w:rsidTr="00240E14">
        <w:trPr>
          <w:trHeight w:val="634"/>
        </w:trPr>
        <w:tc>
          <w:tcPr>
            <w:tcW w:w="3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B45971B" w14:textId="77777777" w:rsidR="00240E14" w:rsidRPr="00EE08C2" w:rsidRDefault="00240E14" w:rsidP="004A288F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b/>
                <w:bCs/>
                <w:lang w:val="pl" w:eastAsia="zh-CN"/>
              </w:rPr>
              <w:t>Zadanie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77FCC5E" w14:textId="1A2DEB9F" w:rsidR="00240E14" w:rsidRPr="00EE08C2" w:rsidRDefault="00240E14" w:rsidP="0067110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b/>
                <w:bCs/>
                <w:lang w:val="pl" w:eastAsia="zh-CN"/>
              </w:rPr>
              <w:t>Cena</w:t>
            </w:r>
          </w:p>
          <w:p w14:paraId="37C2D8B3" w14:textId="6CA50409" w:rsidR="00240E14" w:rsidRPr="00EE08C2" w:rsidRDefault="00240E14" w:rsidP="0067110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b/>
                <w:bCs/>
                <w:lang w:val="pl" w:eastAsia="zh-CN"/>
              </w:rPr>
              <w:t>netto</w:t>
            </w:r>
          </w:p>
          <w:p w14:paraId="49002876" w14:textId="77777777" w:rsidR="00240E14" w:rsidRPr="00EE08C2" w:rsidRDefault="00240E14" w:rsidP="0067110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lang w:val="pl" w:eastAsia="zh-CN"/>
              </w:rPr>
              <w:t>zł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6FF3FEE" w14:textId="39179DD5" w:rsidR="00240E14" w:rsidRPr="00EE08C2" w:rsidRDefault="00240E14" w:rsidP="00671102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eastAsia="SimSun" w:hAnsi="Times New Roman"/>
                <w:lang w:val="pl" w:eastAsia="zh-CN"/>
              </w:rPr>
            </w:pPr>
            <w:r>
              <w:rPr>
                <w:rFonts w:ascii="Times New Roman" w:eastAsia="SimSun" w:hAnsi="Times New Roman"/>
                <w:b/>
                <w:bCs/>
                <w:lang w:val="pl" w:eastAsia="zh-CN"/>
              </w:rPr>
              <w:t>Podatek VAT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836E680" w14:textId="0D58B912" w:rsidR="00240E14" w:rsidRPr="00EE08C2" w:rsidRDefault="00240E14" w:rsidP="00671102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eastAsia="SimSun" w:hAnsi="Times New Roman"/>
                <w:b/>
                <w:bCs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b/>
                <w:bCs/>
                <w:lang w:val="pl" w:eastAsia="zh-CN"/>
              </w:rPr>
              <w:t>Łączna cena brutto</w:t>
            </w:r>
          </w:p>
          <w:p w14:paraId="7E24C56D" w14:textId="5D3571C6" w:rsidR="00240E14" w:rsidRPr="00EE08C2" w:rsidRDefault="00240E14" w:rsidP="00671102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eastAsia="SimSun" w:hAnsi="Times New Roman"/>
                <w:b/>
                <w:bCs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lang w:val="pl" w:eastAsia="zh-CN"/>
              </w:rPr>
              <w:t>zł</w:t>
            </w:r>
          </w:p>
        </w:tc>
      </w:tr>
      <w:tr w:rsidR="00240E14" w:rsidRPr="00EE08C2" w14:paraId="6024B40E" w14:textId="63B6EED1" w:rsidTr="00240E14">
        <w:trPr>
          <w:trHeight w:val="497"/>
        </w:trPr>
        <w:tc>
          <w:tcPr>
            <w:tcW w:w="3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E050958" w14:textId="5BAED2E4" w:rsidR="00240E14" w:rsidRPr="00EE08C2" w:rsidRDefault="00240E14" w:rsidP="005000F9">
            <w:pPr>
              <w:autoSpaceDE w:val="0"/>
              <w:autoSpaceDN w:val="0"/>
              <w:adjustRightInd w:val="0"/>
              <w:ind w:left="59" w:firstLine="0"/>
              <w:jc w:val="left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Wykonanie opinii konstrukcyjnej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24421EC" w14:textId="77777777" w:rsidR="00240E14" w:rsidRPr="00EE08C2" w:rsidRDefault="00240E14" w:rsidP="004A288F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lang w:val="pl" w:eastAsia="zh-CN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AD65A57" w14:textId="5A0ED26A" w:rsidR="00240E14" w:rsidRPr="00EE08C2" w:rsidRDefault="00240E14" w:rsidP="004A288F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lang w:val="pl" w:eastAsia="zh-CN"/>
              </w:rPr>
            </w:pP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43C1EDF" w14:textId="77777777" w:rsidR="00240E14" w:rsidRPr="00EE08C2" w:rsidRDefault="00240E14" w:rsidP="004A288F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lang w:val="pl" w:eastAsia="zh-CN"/>
              </w:rPr>
            </w:pPr>
          </w:p>
        </w:tc>
      </w:tr>
    </w:tbl>
    <w:p w14:paraId="1FF89BDD" w14:textId="77777777" w:rsidR="005000F9" w:rsidRPr="00EE08C2" w:rsidRDefault="005000F9" w:rsidP="0079140A">
      <w:pPr>
        <w:autoSpaceDE w:val="0"/>
        <w:autoSpaceDN w:val="0"/>
        <w:adjustRightInd w:val="0"/>
        <w:spacing w:before="120" w:after="200"/>
        <w:rPr>
          <w:rFonts w:ascii="Times New Roman" w:eastAsia="SimSun" w:hAnsi="Times New Roman"/>
          <w:lang w:val="pl" w:eastAsia="zh-CN"/>
        </w:rPr>
      </w:pPr>
    </w:p>
    <w:p w14:paraId="012CF3E9" w14:textId="6C5BFCA8" w:rsidR="0079140A" w:rsidRPr="00EE08C2" w:rsidRDefault="0079140A" w:rsidP="0079140A">
      <w:pPr>
        <w:autoSpaceDE w:val="0"/>
        <w:autoSpaceDN w:val="0"/>
        <w:adjustRightInd w:val="0"/>
        <w:spacing w:before="120" w:after="200"/>
        <w:rPr>
          <w:rFonts w:ascii="Times New Roman" w:eastAsia="SimSun" w:hAnsi="Times New Roman"/>
          <w:lang w:val="pl" w:eastAsia="zh-CN"/>
        </w:rPr>
      </w:pPr>
      <w:r w:rsidRPr="00EE08C2">
        <w:rPr>
          <w:rFonts w:ascii="Times New Roman" w:eastAsia="SimSun" w:hAnsi="Times New Roman"/>
          <w:lang w:val="pl" w:eastAsia="zh-CN"/>
        </w:rPr>
        <w:t xml:space="preserve">Łączna kwota brutto słownie: </w:t>
      </w:r>
      <w:r w:rsidR="005000F9" w:rsidRPr="00EE08C2">
        <w:rPr>
          <w:rFonts w:ascii="Times New Roman" w:eastAsia="SimSun" w:hAnsi="Times New Roman"/>
          <w:lang w:val="pl" w:eastAsia="zh-CN"/>
        </w:rPr>
        <w:t>.....................................................................................................................</w:t>
      </w:r>
    </w:p>
    <w:p w14:paraId="45D2D11F" w14:textId="74278F0C" w:rsidR="00A94551" w:rsidRDefault="00A94551" w:rsidP="003C5251">
      <w:pPr>
        <w:spacing w:line="276" w:lineRule="auto"/>
        <w:ind w:left="0" w:firstLine="0"/>
        <w:jc w:val="left"/>
        <w:rPr>
          <w:rFonts w:ascii="Times New Roman" w:hAnsi="Times New Roman"/>
        </w:rPr>
      </w:pPr>
    </w:p>
    <w:p w14:paraId="2CA7AE2E" w14:textId="37D1E710" w:rsidR="00DD364D" w:rsidRDefault="00DD364D" w:rsidP="003C5251">
      <w:pPr>
        <w:spacing w:line="276" w:lineRule="auto"/>
        <w:ind w:left="0" w:firstLine="0"/>
        <w:jc w:val="left"/>
        <w:rPr>
          <w:rFonts w:ascii="Times New Roman" w:hAnsi="Times New Roman"/>
        </w:rPr>
      </w:pPr>
    </w:p>
    <w:p w14:paraId="0A9A2E2D" w14:textId="77777777" w:rsidR="00DD364D" w:rsidRPr="00EE08C2" w:rsidRDefault="00DD364D" w:rsidP="003C5251">
      <w:pPr>
        <w:spacing w:line="276" w:lineRule="auto"/>
        <w:ind w:left="0" w:firstLine="0"/>
        <w:jc w:val="left"/>
        <w:rPr>
          <w:rFonts w:ascii="Times New Roman" w:hAnsi="Times New Roman"/>
        </w:rPr>
      </w:pPr>
    </w:p>
    <w:p w14:paraId="08B6F9F3" w14:textId="77777777" w:rsidR="000C78D1" w:rsidRPr="00EE08C2" w:rsidRDefault="000C78D1" w:rsidP="00E37B92">
      <w:pPr>
        <w:jc w:val="center"/>
        <w:rPr>
          <w:rFonts w:ascii="Times New Roman" w:hAnsi="Times New Roman"/>
        </w:rPr>
      </w:pPr>
    </w:p>
    <w:p w14:paraId="33DDC452" w14:textId="77777777" w:rsidR="00A94551" w:rsidRPr="00EE08C2" w:rsidRDefault="00A94551" w:rsidP="00E37B92">
      <w:pPr>
        <w:jc w:val="center"/>
        <w:rPr>
          <w:rFonts w:ascii="Times New Roman" w:hAnsi="Times New Roman"/>
        </w:rPr>
      </w:pPr>
    </w:p>
    <w:p w14:paraId="6E9F82B7" w14:textId="77777777" w:rsidR="00E37B92" w:rsidRPr="00EE08C2" w:rsidRDefault="00E37B92" w:rsidP="00E37B92">
      <w:pPr>
        <w:jc w:val="center"/>
        <w:rPr>
          <w:rFonts w:ascii="Times New Roman" w:hAnsi="Times New Roman"/>
          <w:sz w:val="20"/>
          <w:szCs w:val="20"/>
        </w:rPr>
      </w:pPr>
      <w:r w:rsidRPr="00EE08C2">
        <w:rPr>
          <w:rFonts w:ascii="Times New Roman" w:hAnsi="Times New Roman"/>
          <w:sz w:val="20"/>
          <w:szCs w:val="20"/>
        </w:rPr>
        <w:t>Podpisano</w:t>
      </w:r>
    </w:p>
    <w:p w14:paraId="7866A375" w14:textId="77777777" w:rsidR="009016D7" w:rsidRPr="00EE08C2" w:rsidRDefault="00E37B92" w:rsidP="00E37B92">
      <w:pPr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sz w:val="20"/>
          <w:szCs w:val="20"/>
        </w:rPr>
      </w:pPr>
      <w:r w:rsidRPr="00EE08C2">
        <w:rPr>
          <w:rFonts w:ascii="Times New Roman" w:hAnsi="Times New Roman"/>
          <w:sz w:val="20"/>
          <w:szCs w:val="20"/>
        </w:rPr>
        <w:t>(upoważniony przedstawiciel Wykonawcy)</w:t>
      </w:r>
    </w:p>
    <w:p w14:paraId="03412679" w14:textId="2CD9B47B" w:rsidR="00052E05" w:rsidRPr="00EE08C2" w:rsidRDefault="00052E05" w:rsidP="002354F7">
      <w:pPr>
        <w:ind w:left="0" w:firstLine="0"/>
        <w:rPr>
          <w:rFonts w:ascii="Times New Roman" w:hAnsi="Times New Roman"/>
          <w:sz w:val="20"/>
          <w:szCs w:val="20"/>
        </w:rPr>
      </w:pPr>
    </w:p>
    <w:p w14:paraId="36ED942C" w14:textId="535A2C62" w:rsidR="0079140A" w:rsidRPr="00EE08C2" w:rsidRDefault="0079140A">
      <w:pPr>
        <w:ind w:left="0" w:firstLine="0"/>
        <w:jc w:val="left"/>
        <w:rPr>
          <w:rFonts w:ascii="Times New Roman" w:hAnsi="Times New Roman"/>
          <w:sz w:val="20"/>
          <w:szCs w:val="20"/>
        </w:rPr>
      </w:pPr>
      <w:r w:rsidRPr="00EE08C2">
        <w:rPr>
          <w:rFonts w:ascii="Times New Roman" w:hAnsi="Times New Roman"/>
          <w:sz w:val="20"/>
          <w:szCs w:val="20"/>
        </w:rPr>
        <w:br w:type="page"/>
      </w:r>
    </w:p>
    <w:p w14:paraId="7607BF40" w14:textId="77777777" w:rsidR="0079140A" w:rsidRPr="00EE08C2" w:rsidRDefault="0079140A" w:rsidP="0079140A">
      <w:pPr>
        <w:tabs>
          <w:tab w:val="right" w:pos="897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SimSun" w:hAnsi="Times New Roman"/>
          <w:b/>
          <w:bCs/>
          <w:lang w:val="pl" w:eastAsia="zh-CN"/>
        </w:rPr>
      </w:pPr>
      <w:r w:rsidRPr="00EE08C2">
        <w:rPr>
          <w:rFonts w:ascii="Times New Roman" w:eastAsia="SimSun" w:hAnsi="Times New Roman"/>
          <w:b/>
          <w:bCs/>
          <w:lang w:val="pl" w:eastAsia="zh-CN"/>
        </w:rPr>
        <w:lastRenderedPageBreak/>
        <w:t>Oświadczenie Wykonawcy</w:t>
      </w:r>
    </w:p>
    <w:p w14:paraId="622A7851" w14:textId="77777777" w:rsidR="0079140A" w:rsidRPr="00EE08C2" w:rsidRDefault="0079140A" w:rsidP="0079140A">
      <w:pPr>
        <w:tabs>
          <w:tab w:val="right" w:pos="8976"/>
        </w:tabs>
        <w:autoSpaceDE w:val="0"/>
        <w:autoSpaceDN w:val="0"/>
        <w:adjustRightInd w:val="0"/>
        <w:spacing w:after="200" w:line="276" w:lineRule="auto"/>
        <w:rPr>
          <w:rFonts w:ascii="Times New Roman" w:eastAsia="SimSun" w:hAnsi="Times New Roman"/>
          <w:lang w:val="pl" w:eastAsia="zh-CN"/>
        </w:rPr>
      </w:pPr>
    </w:p>
    <w:p w14:paraId="1256A72D" w14:textId="63F54B52" w:rsidR="0079140A" w:rsidRPr="00EE08C2" w:rsidRDefault="0079140A" w:rsidP="0079140A">
      <w:pPr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ascii="Times New Roman" w:eastAsia="SimSun" w:hAnsi="Times New Roman"/>
          <w:lang w:val="pl" w:eastAsia="zh-CN"/>
        </w:rPr>
      </w:pPr>
      <w:r w:rsidRPr="00EE08C2">
        <w:rPr>
          <w:rFonts w:ascii="Times New Roman" w:eastAsia="SimSun" w:hAnsi="Times New Roman"/>
          <w:lang w:val="pl" w:eastAsia="zh-CN"/>
        </w:rPr>
        <w:t>Zapoznałem się z warunkami zapytania ofertowego, nie wnoszę do niego zastrzeżeń oraz uzyskałem informacje niezbędne do przygotowania oferty.</w:t>
      </w:r>
    </w:p>
    <w:p w14:paraId="21582478" w14:textId="43CABEBB" w:rsidR="0079140A" w:rsidRPr="00EE08C2" w:rsidRDefault="0079140A" w:rsidP="0079140A">
      <w:pPr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ascii="Times New Roman" w:eastAsia="SimSun" w:hAnsi="Times New Roman"/>
          <w:lang w:val="pl" w:eastAsia="zh-CN"/>
        </w:rPr>
      </w:pPr>
      <w:r w:rsidRPr="00EE08C2">
        <w:rPr>
          <w:rFonts w:ascii="Times New Roman" w:eastAsia="SimSun" w:hAnsi="Times New Roman"/>
          <w:lang w:val="pl" w:eastAsia="zh-CN"/>
        </w:rPr>
        <w:t xml:space="preserve">Posiadam wiedzę oraz doświadczenie niezbędne do </w:t>
      </w:r>
      <w:r w:rsidR="00272597" w:rsidRPr="00EE08C2">
        <w:rPr>
          <w:rFonts w:ascii="Times New Roman" w:eastAsia="SimSun" w:hAnsi="Times New Roman"/>
          <w:lang w:val="pl" w:eastAsia="zh-CN"/>
        </w:rPr>
        <w:t>wykonywania określonej działalności lub czynności</w:t>
      </w:r>
      <w:r w:rsidRPr="00EE08C2">
        <w:rPr>
          <w:rFonts w:ascii="Times New Roman" w:eastAsia="SimSun" w:hAnsi="Times New Roman"/>
          <w:lang w:val="pl" w:eastAsia="zh-CN"/>
        </w:rPr>
        <w:t>.</w:t>
      </w:r>
    </w:p>
    <w:p w14:paraId="4D7BCF22" w14:textId="2D608A4D" w:rsidR="0079140A" w:rsidRPr="00EE08C2" w:rsidRDefault="0079140A" w:rsidP="0079140A">
      <w:pPr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ascii="Times New Roman" w:eastAsia="SimSun" w:hAnsi="Times New Roman"/>
          <w:lang w:eastAsia="zh-CN"/>
        </w:rPr>
      </w:pPr>
      <w:r w:rsidRPr="00EE08C2">
        <w:rPr>
          <w:rFonts w:ascii="Times New Roman" w:eastAsia="SimSun" w:hAnsi="Times New Roman"/>
          <w:lang w:val="pl" w:eastAsia="zh-CN"/>
        </w:rPr>
        <w:t>Akceptuję proponowany przez Zamawiającego spos</w:t>
      </w:r>
      <w:r w:rsidR="00E71602">
        <w:rPr>
          <w:rFonts w:ascii="Times New Roman" w:eastAsia="SimSun" w:hAnsi="Times New Roman"/>
          <w:lang w:val="pl" w:eastAsia="zh-CN"/>
        </w:rPr>
        <w:t>ób</w:t>
      </w:r>
      <w:r w:rsidRPr="00EE08C2">
        <w:rPr>
          <w:rFonts w:ascii="Times New Roman" w:eastAsia="SimSun" w:hAnsi="Times New Roman"/>
          <w:lang w:eastAsia="zh-CN"/>
        </w:rPr>
        <w:t xml:space="preserve"> rozliczania z 30dniowym terminem płatności.</w:t>
      </w:r>
    </w:p>
    <w:p w14:paraId="21C62664" w14:textId="151D6F8F" w:rsidR="0079140A" w:rsidRPr="00EE08C2" w:rsidRDefault="0079140A" w:rsidP="0079140A">
      <w:pPr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ascii="Times New Roman" w:eastAsia="SimSun" w:hAnsi="Times New Roman"/>
          <w:lang w:eastAsia="zh-CN"/>
        </w:rPr>
      </w:pPr>
      <w:r w:rsidRPr="00EE08C2">
        <w:rPr>
          <w:rFonts w:ascii="Times New Roman" w:eastAsia="SimSun" w:hAnsi="Times New Roman"/>
          <w:lang w:val="pl" w:eastAsia="zh-CN"/>
        </w:rPr>
        <w:t xml:space="preserve">Cena oferty obejmuje wszystkie koszty związane z realizacją </w:t>
      </w:r>
      <w:r w:rsidR="00E71602">
        <w:rPr>
          <w:rFonts w:ascii="Times New Roman" w:eastAsia="SimSun" w:hAnsi="Times New Roman"/>
          <w:lang w:val="pl" w:eastAsia="zh-CN"/>
        </w:rPr>
        <w:t>zamówienia</w:t>
      </w:r>
      <w:r w:rsidR="009B17D5" w:rsidRPr="00EE08C2">
        <w:rPr>
          <w:rFonts w:ascii="Times New Roman" w:eastAsia="SimSun" w:hAnsi="Times New Roman"/>
          <w:lang w:eastAsia="zh-CN"/>
        </w:rPr>
        <w:t>.</w:t>
      </w:r>
    </w:p>
    <w:p w14:paraId="49BB9867" w14:textId="77777777" w:rsidR="0079140A" w:rsidRPr="00EE08C2" w:rsidRDefault="0079140A" w:rsidP="0079140A">
      <w:pPr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ascii="Times New Roman" w:eastAsia="SimSun" w:hAnsi="Times New Roman"/>
          <w:lang w:val="pl" w:eastAsia="zh-CN"/>
        </w:rPr>
      </w:pPr>
      <w:r w:rsidRPr="00EE08C2">
        <w:rPr>
          <w:rFonts w:ascii="Times New Roman" w:eastAsia="SimSun" w:hAnsi="Times New Roman"/>
          <w:lang w:val="pl" w:eastAsia="zh-CN"/>
        </w:rPr>
        <w:t>Wszystkie informacje zamieszczone w ofercie są poprawne.</w:t>
      </w:r>
    </w:p>
    <w:p w14:paraId="744240CC" w14:textId="13A4C147" w:rsidR="0079140A" w:rsidRPr="00EE08C2" w:rsidRDefault="0079140A" w:rsidP="0079140A">
      <w:pPr>
        <w:numPr>
          <w:ilvl w:val="0"/>
          <w:numId w:val="46"/>
        </w:numPr>
        <w:autoSpaceDE w:val="0"/>
        <w:autoSpaceDN w:val="0"/>
        <w:adjustRightInd w:val="0"/>
        <w:spacing w:after="200" w:line="276" w:lineRule="auto"/>
        <w:jc w:val="left"/>
        <w:rPr>
          <w:rFonts w:ascii="Times New Roman" w:eastAsia="SimSun" w:hAnsi="Times New Roman"/>
          <w:lang w:eastAsia="zh-CN"/>
        </w:rPr>
      </w:pPr>
      <w:r w:rsidRPr="00EE08C2">
        <w:rPr>
          <w:rFonts w:ascii="Times New Roman" w:eastAsia="SimSun" w:hAnsi="Times New Roman"/>
          <w:lang w:val="pl" w:eastAsia="zh-CN"/>
        </w:rPr>
        <w:t xml:space="preserve">Dysponuję odpowiednim potencjałem technicznym oraz osobami zdolnymi do wykonania </w:t>
      </w:r>
      <w:r w:rsidR="00E71602">
        <w:rPr>
          <w:rFonts w:ascii="Times New Roman" w:eastAsia="SimSun" w:hAnsi="Times New Roman"/>
          <w:lang w:val="pl" w:eastAsia="zh-CN"/>
        </w:rPr>
        <w:t>zamówienia</w:t>
      </w:r>
      <w:r w:rsidRPr="00EE08C2">
        <w:rPr>
          <w:rFonts w:ascii="Times New Roman" w:eastAsia="SimSun" w:hAnsi="Times New Roman"/>
          <w:lang w:eastAsia="zh-CN"/>
        </w:rPr>
        <w:t>,</w:t>
      </w:r>
    </w:p>
    <w:p w14:paraId="2CBCD89B" w14:textId="150EA067" w:rsidR="0079140A" w:rsidRPr="00EE08C2" w:rsidRDefault="00DD364D" w:rsidP="0079140A">
      <w:pPr>
        <w:numPr>
          <w:ilvl w:val="0"/>
          <w:numId w:val="46"/>
        </w:numPr>
        <w:autoSpaceDE w:val="0"/>
        <w:autoSpaceDN w:val="0"/>
        <w:adjustRightInd w:val="0"/>
        <w:spacing w:after="200" w:line="276" w:lineRule="auto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Znajduję</w:t>
      </w:r>
      <w:r w:rsidR="0079140A" w:rsidRPr="00EE08C2">
        <w:rPr>
          <w:rFonts w:ascii="Times New Roman" w:eastAsia="SimSun" w:hAnsi="Times New Roman"/>
          <w:lang w:val="pl" w:eastAsia="zh-CN"/>
        </w:rPr>
        <w:t xml:space="preserve"> się w sytuacji ekonomicznej i finansowej zapewniającej wykonanie </w:t>
      </w:r>
      <w:r w:rsidR="00E71602">
        <w:rPr>
          <w:rFonts w:ascii="Times New Roman" w:eastAsia="SimSun" w:hAnsi="Times New Roman"/>
          <w:lang w:val="pl" w:eastAsia="zh-CN"/>
        </w:rPr>
        <w:t>zamówienia</w:t>
      </w:r>
      <w:r w:rsidR="0079140A" w:rsidRPr="00EE08C2">
        <w:rPr>
          <w:rFonts w:ascii="Times New Roman" w:eastAsia="SimSun" w:hAnsi="Times New Roman"/>
          <w:lang w:eastAsia="zh-CN"/>
        </w:rPr>
        <w:t>.</w:t>
      </w:r>
    </w:p>
    <w:p w14:paraId="06285C60" w14:textId="4C4B6C24" w:rsidR="0079140A" w:rsidRPr="00EE08C2" w:rsidRDefault="00CF5ACC" w:rsidP="0079140A">
      <w:pPr>
        <w:numPr>
          <w:ilvl w:val="0"/>
          <w:numId w:val="46"/>
        </w:numPr>
        <w:autoSpaceDE w:val="0"/>
        <w:autoSpaceDN w:val="0"/>
        <w:adjustRightInd w:val="0"/>
        <w:spacing w:after="200" w:line="276" w:lineRule="auto"/>
        <w:jc w:val="left"/>
        <w:rPr>
          <w:rFonts w:ascii="Times New Roman" w:eastAsia="SimSun" w:hAnsi="Times New Roman"/>
          <w:lang w:eastAsia="zh-CN"/>
        </w:rPr>
      </w:pPr>
      <w:r w:rsidRPr="00EE08C2">
        <w:rPr>
          <w:rFonts w:ascii="Times New Roman" w:eastAsia="SimSun" w:hAnsi="Times New Roman"/>
          <w:lang w:eastAsia="zh-CN"/>
        </w:rPr>
        <w:t xml:space="preserve">Zapoznałem się z </w:t>
      </w:r>
      <w:r w:rsidR="001354EE">
        <w:rPr>
          <w:rFonts w:ascii="Times New Roman" w:eastAsia="SimSun" w:hAnsi="Times New Roman"/>
          <w:lang w:eastAsia="zh-CN"/>
        </w:rPr>
        <w:t>zakresem nadbudowy.</w:t>
      </w:r>
    </w:p>
    <w:p w14:paraId="412D2D35" w14:textId="37AF61F7" w:rsidR="0079140A" w:rsidRDefault="00272597" w:rsidP="00527205">
      <w:pPr>
        <w:numPr>
          <w:ilvl w:val="0"/>
          <w:numId w:val="46"/>
        </w:numPr>
        <w:autoSpaceDE w:val="0"/>
        <w:autoSpaceDN w:val="0"/>
        <w:adjustRightInd w:val="0"/>
        <w:spacing w:after="200" w:line="276" w:lineRule="auto"/>
        <w:jc w:val="left"/>
        <w:rPr>
          <w:rFonts w:ascii="Times New Roman" w:eastAsia="SimSun" w:hAnsi="Times New Roman"/>
          <w:lang w:eastAsia="zh-CN"/>
        </w:rPr>
      </w:pPr>
      <w:r w:rsidRPr="00EE08C2">
        <w:rPr>
          <w:rFonts w:ascii="Times New Roman" w:hAnsi="Times New Roman"/>
        </w:rPr>
        <w:t>Uważamy się za związanych niniejszą ofertą pr</w:t>
      </w:r>
      <w:bookmarkStart w:id="0" w:name="_GoBack"/>
      <w:bookmarkEnd w:id="0"/>
      <w:r w:rsidRPr="00EE08C2">
        <w:rPr>
          <w:rFonts w:ascii="Times New Roman" w:hAnsi="Times New Roman"/>
        </w:rPr>
        <w:t>zed okres 30 dni licząc od daty wyznaczonej na składanie ofert</w:t>
      </w:r>
    </w:p>
    <w:p w14:paraId="5E4E2403" w14:textId="1FE35B16" w:rsidR="00527205" w:rsidRDefault="00527205" w:rsidP="00527205">
      <w:pPr>
        <w:numPr>
          <w:ilvl w:val="0"/>
          <w:numId w:val="46"/>
        </w:numPr>
        <w:autoSpaceDE w:val="0"/>
        <w:autoSpaceDN w:val="0"/>
        <w:adjustRightInd w:val="0"/>
        <w:spacing w:after="200" w:line="276" w:lineRule="auto"/>
        <w:jc w:val="left"/>
        <w:rPr>
          <w:rFonts w:ascii="Times New Roman" w:eastAsia="SimSun" w:hAnsi="Times New Roman"/>
          <w:u w:val="single"/>
          <w:lang w:eastAsia="zh-CN"/>
        </w:rPr>
      </w:pPr>
      <w:r w:rsidRPr="00DD364D">
        <w:rPr>
          <w:rFonts w:ascii="Times New Roman" w:eastAsia="SimSun" w:hAnsi="Times New Roman"/>
          <w:u w:val="single"/>
          <w:lang w:eastAsia="zh-CN"/>
        </w:rPr>
        <w:t>Do oferty załączam decyzję o nadaniu uprawnień oraz aktualne zaświadczenie z izby</w:t>
      </w:r>
    </w:p>
    <w:p w14:paraId="702A3128" w14:textId="3A5DB0A1" w:rsidR="00B965B9" w:rsidRPr="00DD364D" w:rsidRDefault="00B965B9" w:rsidP="00527205">
      <w:pPr>
        <w:numPr>
          <w:ilvl w:val="0"/>
          <w:numId w:val="46"/>
        </w:numPr>
        <w:autoSpaceDE w:val="0"/>
        <w:autoSpaceDN w:val="0"/>
        <w:adjustRightInd w:val="0"/>
        <w:spacing w:after="200" w:line="276" w:lineRule="auto"/>
        <w:jc w:val="left"/>
        <w:rPr>
          <w:rFonts w:ascii="Times New Roman" w:eastAsia="SimSun" w:hAnsi="Times New Roman"/>
          <w:u w:val="single"/>
          <w:lang w:eastAsia="zh-CN"/>
        </w:rPr>
      </w:pPr>
      <w:r>
        <w:rPr>
          <w:rFonts w:ascii="Times New Roman" w:eastAsia="SimSun" w:hAnsi="Times New Roman"/>
          <w:u w:val="single"/>
          <w:lang w:eastAsia="zh-CN"/>
        </w:rPr>
        <w:t>D</w:t>
      </w:r>
      <w:r w:rsidR="00D22CE1">
        <w:rPr>
          <w:rFonts w:ascii="Times New Roman" w:eastAsia="SimSun" w:hAnsi="Times New Roman"/>
          <w:u w:val="single"/>
          <w:lang w:eastAsia="zh-CN"/>
        </w:rPr>
        <w:t>o</w:t>
      </w:r>
      <w:r>
        <w:rPr>
          <w:rFonts w:ascii="Times New Roman" w:eastAsia="SimSun" w:hAnsi="Times New Roman"/>
          <w:u w:val="single"/>
          <w:lang w:eastAsia="zh-CN"/>
        </w:rPr>
        <w:t xml:space="preserve"> oferty załączam wykaz zrealizowanych zadań potwierdzających wymagane doświadczenie</w:t>
      </w:r>
    </w:p>
    <w:p w14:paraId="7D2C3493" w14:textId="2BCDD27B" w:rsidR="0079140A" w:rsidRDefault="0079140A" w:rsidP="0079140A">
      <w:pPr>
        <w:tabs>
          <w:tab w:val="right" w:pos="8976"/>
        </w:tabs>
        <w:autoSpaceDE w:val="0"/>
        <w:autoSpaceDN w:val="0"/>
        <w:adjustRightInd w:val="0"/>
        <w:spacing w:after="200"/>
        <w:rPr>
          <w:rFonts w:ascii="Times New Roman" w:eastAsia="SimSun" w:hAnsi="Times New Roman"/>
          <w:lang w:val="pl" w:eastAsia="zh-CN"/>
        </w:rPr>
      </w:pPr>
    </w:p>
    <w:p w14:paraId="12108C4F" w14:textId="77777777" w:rsidR="00B965B9" w:rsidRPr="00EE08C2" w:rsidRDefault="00B965B9" w:rsidP="0079140A">
      <w:pPr>
        <w:tabs>
          <w:tab w:val="right" w:pos="8976"/>
        </w:tabs>
        <w:autoSpaceDE w:val="0"/>
        <w:autoSpaceDN w:val="0"/>
        <w:adjustRightInd w:val="0"/>
        <w:spacing w:after="200"/>
        <w:rPr>
          <w:rFonts w:ascii="Times New Roman" w:eastAsia="SimSun" w:hAnsi="Times New Roman"/>
          <w:lang w:val="pl" w:eastAsia="zh-CN"/>
        </w:rPr>
      </w:pPr>
    </w:p>
    <w:p w14:paraId="23E9E1F1" w14:textId="77777777" w:rsidR="0079140A" w:rsidRPr="00EE08C2" w:rsidRDefault="0079140A" w:rsidP="0079140A">
      <w:pPr>
        <w:tabs>
          <w:tab w:val="right" w:pos="8976"/>
        </w:tabs>
        <w:autoSpaceDE w:val="0"/>
        <w:autoSpaceDN w:val="0"/>
        <w:adjustRightInd w:val="0"/>
        <w:ind w:left="6096"/>
        <w:jc w:val="center"/>
        <w:rPr>
          <w:rFonts w:ascii="Times New Roman" w:eastAsia="SimSun" w:hAnsi="Times New Roman"/>
          <w:lang w:val="pl" w:eastAsia="zh-CN"/>
        </w:rPr>
      </w:pPr>
      <w:r w:rsidRPr="00EE08C2">
        <w:rPr>
          <w:rFonts w:ascii="Times New Roman" w:eastAsia="SimSun" w:hAnsi="Times New Roman"/>
          <w:lang w:val="pl" w:eastAsia="zh-CN"/>
        </w:rPr>
        <w:t>…………………………..………………….</w:t>
      </w:r>
    </w:p>
    <w:p w14:paraId="5E8D9BD0" w14:textId="77777777" w:rsidR="0079140A" w:rsidRPr="00EE08C2" w:rsidRDefault="0079140A" w:rsidP="0079140A">
      <w:pPr>
        <w:tabs>
          <w:tab w:val="left" w:pos="9214"/>
          <w:tab w:val="left" w:pos="9356"/>
        </w:tabs>
        <w:autoSpaceDE w:val="0"/>
        <w:autoSpaceDN w:val="0"/>
        <w:adjustRightInd w:val="0"/>
        <w:ind w:left="6096"/>
        <w:jc w:val="center"/>
        <w:rPr>
          <w:rFonts w:ascii="Times New Roman" w:eastAsia="SimSun" w:hAnsi="Times New Roman"/>
          <w:i/>
          <w:iCs/>
          <w:sz w:val="18"/>
          <w:szCs w:val="18"/>
          <w:lang w:eastAsia="zh-CN"/>
        </w:rPr>
      </w:pPr>
      <w:r w:rsidRPr="00EE08C2">
        <w:rPr>
          <w:rFonts w:ascii="Times New Roman" w:eastAsia="SimSun" w:hAnsi="Times New Roman"/>
          <w:i/>
          <w:iCs/>
          <w:sz w:val="18"/>
          <w:szCs w:val="18"/>
          <w:lang w:val="pl" w:eastAsia="zh-CN"/>
        </w:rPr>
        <w:t>podpis osoby</w:t>
      </w:r>
      <w:r w:rsidRPr="00EE08C2">
        <w:rPr>
          <w:rFonts w:ascii="Times New Roman" w:eastAsia="SimSun" w:hAnsi="Times New Roman"/>
          <w:i/>
          <w:iCs/>
          <w:sz w:val="18"/>
          <w:szCs w:val="18"/>
          <w:lang w:eastAsia="zh-CN"/>
        </w:rPr>
        <w:t xml:space="preserve"> upoważnionej</w:t>
      </w:r>
    </w:p>
    <w:p w14:paraId="799F5C6A" w14:textId="77777777" w:rsidR="0079140A" w:rsidRPr="00EE08C2" w:rsidRDefault="0079140A" w:rsidP="0079140A">
      <w:pPr>
        <w:tabs>
          <w:tab w:val="left" w:pos="9214"/>
          <w:tab w:val="left" w:pos="9356"/>
        </w:tabs>
        <w:autoSpaceDE w:val="0"/>
        <w:autoSpaceDN w:val="0"/>
        <w:adjustRightInd w:val="0"/>
        <w:ind w:left="6096"/>
        <w:jc w:val="center"/>
        <w:rPr>
          <w:rFonts w:ascii="Times New Roman" w:eastAsia="SimSun" w:hAnsi="Times New Roman"/>
          <w:i/>
          <w:iCs/>
          <w:sz w:val="18"/>
          <w:szCs w:val="18"/>
          <w:lang w:val="pl" w:eastAsia="zh-CN"/>
        </w:rPr>
      </w:pPr>
      <w:r w:rsidRPr="00EE08C2">
        <w:rPr>
          <w:rFonts w:ascii="Times New Roman" w:eastAsia="SimSun" w:hAnsi="Times New Roman"/>
          <w:i/>
          <w:iCs/>
          <w:sz w:val="18"/>
          <w:szCs w:val="18"/>
          <w:lang w:val="pl" w:eastAsia="zh-CN"/>
        </w:rPr>
        <w:t>do reprezentowania Wykonawcy</w:t>
      </w:r>
    </w:p>
    <w:p w14:paraId="71A95740" w14:textId="77777777" w:rsidR="0079140A" w:rsidRPr="00EE08C2" w:rsidRDefault="0079140A" w:rsidP="0079140A">
      <w:pPr>
        <w:pStyle w:val="NormalnyWeb"/>
        <w:tabs>
          <w:tab w:val="left" w:pos="2130"/>
        </w:tabs>
        <w:spacing w:before="0" w:beforeAutospacing="0" w:after="0" w:afterAutospacing="0"/>
      </w:pPr>
    </w:p>
    <w:p w14:paraId="075B16BD" w14:textId="53ADD8E8" w:rsidR="0079140A" w:rsidRPr="00EE08C2" w:rsidRDefault="0079140A" w:rsidP="0079140A">
      <w:pPr>
        <w:jc w:val="right"/>
        <w:rPr>
          <w:rFonts w:ascii="Times New Roman" w:hAnsi="Times New Roman"/>
          <w:sz w:val="24"/>
          <w:szCs w:val="24"/>
        </w:rPr>
      </w:pPr>
      <w:r w:rsidRPr="00EE08C2">
        <w:rPr>
          <w:rFonts w:ascii="Times New Roman" w:hAnsi="Times New Roman"/>
          <w:sz w:val="20"/>
          <w:szCs w:val="20"/>
        </w:rPr>
        <w:br w:type="page"/>
      </w:r>
    </w:p>
    <w:p w14:paraId="00F61D5E" w14:textId="77777777" w:rsidR="00381CF3" w:rsidRPr="00EE08C2" w:rsidRDefault="00381CF3" w:rsidP="0079140A">
      <w:pPr>
        <w:rPr>
          <w:rFonts w:ascii="Times New Roman" w:hAnsi="Times New Roman"/>
          <w:sz w:val="24"/>
          <w:szCs w:val="24"/>
        </w:rPr>
      </w:pPr>
    </w:p>
    <w:p w14:paraId="236267F9" w14:textId="08174D1E" w:rsidR="0079140A" w:rsidRPr="00EE08C2" w:rsidRDefault="0079140A" w:rsidP="0079140A">
      <w:pPr>
        <w:rPr>
          <w:rFonts w:ascii="Times New Roman" w:hAnsi="Times New Roman"/>
          <w:sz w:val="24"/>
          <w:szCs w:val="24"/>
        </w:rPr>
      </w:pPr>
      <w:r w:rsidRPr="00EE08C2">
        <w:rPr>
          <w:rFonts w:ascii="Times New Roman" w:hAnsi="Times New Roman"/>
          <w:sz w:val="24"/>
          <w:szCs w:val="24"/>
        </w:rPr>
        <w:t xml:space="preserve">Znak sprawy i nazwa zamówienia: </w:t>
      </w:r>
    </w:p>
    <w:p w14:paraId="045321B3" w14:textId="77777777" w:rsidR="00381CF3" w:rsidRPr="00EE08C2" w:rsidRDefault="00381CF3" w:rsidP="0079140A">
      <w:pPr>
        <w:pStyle w:val="Akapitzlist"/>
        <w:spacing w:line="276" w:lineRule="auto"/>
        <w:ind w:left="0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113B7887" w14:textId="63C53B8C" w:rsidR="0079140A" w:rsidRPr="00EE08C2" w:rsidRDefault="00B965B9" w:rsidP="00381CF3">
      <w:pPr>
        <w:pStyle w:val="Akapitzlist"/>
        <w:spacing w:line="276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Style w:val="Teksttreci"/>
          <w:rFonts w:ascii="Times New Roman" w:hAnsi="Times New Roman"/>
          <w:sz w:val="24"/>
          <w:szCs w:val="24"/>
        </w:rPr>
        <w:t>W</w:t>
      </w:r>
      <w:r w:rsidRPr="009232B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ykonanie opinii konstrukcyjnej dla nadbudowy 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budynku C2 i C3 z konstrukcją ramy „H” Uniwersyteckiego Szpitala Dziecięcego w Lublinie</w:t>
      </w:r>
    </w:p>
    <w:p w14:paraId="318B9372" w14:textId="77777777" w:rsidR="0079140A" w:rsidRPr="00EE08C2" w:rsidRDefault="0079140A" w:rsidP="0079140A">
      <w:pPr>
        <w:rPr>
          <w:rFonts w:ascii="Times New Roman" w:hAnsi="Times New Roman"/>
          <w:b/>
          <w:sz w:val="24"/>
          <w:szCs w:val="24"/>
        </w:rPr>
      </w:pPr>
    </w:p>
    <w:p w14:paraId="52A447AE" w14:textId="77777777" w:rsidR="0079140A" w:rsidRPr="00EE08C2" w:rsidRDefault="0079140A" w:rsidP="0079140A">
      <w:pPr>
        <w:jc w:val="center"/>
        <w:rPr>
          <w:rFonts w:ascii="Times New Roman" w:hAnsi="Times New Roman"/>
          <w:sz w:val="24"/>
          <w:szCs w:val="24"/>
        </w:rPr>
      </w:pPr>
    </w:p>
    <w:p w14:paraId="035EB671" w14:textId="77777777" w:rsidR="0079140A" w:rsidRPr="00EE08C2" w:rsidRDefault="0079140A" w:rsidP="0079140A">
      <w:pPr>
        <w:jc w:val="center"/>
        <w:rPr>
          <w:rFonts w:ascii="Times New Roman" w:hAnsi="Times New Roman"/>
          <w:sz w:val="24"/>
          <w:szCs w:val="24"/>
        </w:rPr>
      </w:pPr>
      <w:r w:rsidRPr="00EE08C2">
        <w:rPr>
          <w:rFonts w:ascii="Times New Roman" w:hAnsi="Times New Roman"/>
          <w:sz w:val="24"/>
          <w:szCs w:val="24"/>
        </w:rPr>
        <w:t>OŚWIADCZENIE O NIEPODLEGANIU WYKLUCZENIU</w:t>
      </w:r>
    </w:p>
    <w:p w14:paraId="6389CF23" w14:textId="77777777" w:rsidR="0079140A" w:rsidRPr="00EE08C2" w:rsidRDefault="0079140A" w:rsidP="0079140A">
      <w:pPr>
        <w:jc w:val="center"/>
        <w:rPr>
          <w:rFonts w:ascii="Times New Roman" w:hAnsi="Times New Roman"/>
          <w:sz w:val="24"/>
          <w:szCs w:val="24"/>
        </w:rPr>
      </w:pPr>
    </w:p>
    <w:p w14:paraId="38DC537F" w14:textId="77777777" w:rsidR="0079140A" w:rsidRPr="00EE08C2" w:rsidRDefault="0079140A" w:rsidP="0079140A">
      <w:pPr>
        <w:rPr>
          <w:rFonts w:ascii="Times New Roman" w:hAnsi="Times New Roman"/>
          <w:i/>
          <w:iCs/>
          <w:sz w:val="24"/>
          <w:szCs w:val="24"/>
        </w:rPr>
      </w:pPr>
      <w:r w:rsidRPr="00EE08C2">
        <w:rPr>
          <w:rFonts w:ascii="Times New Roman" w:hAnsi="Times New Roman"/>
          <w:sz w:val="24"/>
          <w:szCs w:val="24"/>
        </w:rPr>
        <w:t xml:space="preserve">Oświadczam, że nie podlegam </w:t>
      </w:r>
      <w:r w:rsidRPr="00EE08C2">
        <w:rPr>
          <w:rFonts w:ascii="Times New Roman" w:hAnsi="Times New Roman"/>
          <w:i/>
          <w:iCs/>
          <w:sz w:val="24"/>
          <w:szCs w:val="24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777C0A8C" w14:textId="77777777" w:rsidR="0079140A" w:rsidRPr="00EE08C2" w:rsidRDefault="0079140A" w:rsidP="0079140A">
      <w:pPr>
        <w:rPr>
          <w:rFonts w:ascii="Times New Roman" w:hAnsi="Times New Roman"/>
          <w:sz w:val="24"/>
          <w:szCs w:val="24"/>
        </w:rPr>
      </w:pPr>
    </w:p>
    <w:p w14:paraId="6CAD8DC6" w14:textId="77777777" w:rsidR="0079140A" w:rsidRPr="00EE08C2" w:rsidRDefault="0079140A" w:rsidP="0079140A">
      <w:pPr>
        <w:rPr>
          <w:rFonts w:ascii="Times New Roman" w:hAnsi="Times New Roman"/>
          <w:sz w:val="24"/>
          <w:szCs w:val="24"/>
        </w:rPr>
      </w:pPr>
    </w:p>
    <w:p w14:paraId="5924DAF1" w14:textId="77777777" w:rsidR="0079140A" w:rsidRPr="00EE08C2" w:rsidRDefault="0079140A" w:rsidP="0079140A">
      <w:pPr>
        <w:rPr>
          <w:rFonts w:ascii="Times New Roman" w:hAnsi="Times New Roman"/>
          <w:sz w:val="24"/>
          <w:szCs w:val="24"/>
        </w:rPr>
      </w:pPr>
    </w:p>
    <w:p w14:paraId="75F02CAF" w14:textId="77777777" w:rsidR="0079140A" w:rsidRPr="00EE08C2" w:rsidRDefault="0079140A" w:rsidP="0079140A">
      <w:pPr>
        <w:rPr>
          <w:rFonts w:ascii="Times New Roman" w:hAnsi="Times New Roman"/>
          <w:sz w:val="24"/>
          <w:szCs w:val="24"/>
        </w:rPr>
      </w:pPr>
      <w:r w:rsidRPr="00EE08C2">
        <w:rPr>
          <w:rFonts w:ascii="Times New Roman" w:hAnsi="Times New Roman"/>
          <w:sz w:val="24"/>
          <w:szCs w:val="24"/>
        </w:rPr>
        <w:t>……………..</w:t>
      </w:r>
    </w:p>
    <w:p w14:paraId="19EF2D50" w14:textId="77777777" w:rsidR="0079140A" w:rsidRPr="00EE08C2" w:rsidRDefault="0079140A" w:rsidP="0079140A">
      <w:pPr>
        <w:rPr>
          <w:rFonts w:ascii="Times New Roman" w:hAnsi="Times New Roman"/>
          <w:sz w:val="24"/>
          <w:szCs w:val="24"/>
        </w:rPr>
      </w:pPr>
      <w:r w:rsidRPr="00EE08C2">
        <w:rPr>
          <w:rFonts w:ascii="Times New Roman" w:hAnsi="Times New Roman"/>
          <w:sz w:val="24"/>
          <w:szCs w:val="24"/>
        </w:rPr>
        <w:t>Data</w:t>
      </w:r>
    </w:p>
    <w:p w14:paraId="07AA13BB" w14:textId="77777777" w:rsidR="0079140A" w:rsidRPr="00EE08C2" w:rsidRDefault="0079140A" w:rsidP="0079140A">
      <w:pPr>
        <w:rPr>
          <w:rFonts w:ascii="Times New Roman" w:hAnsi="Times New Roman"/>
          <w:sz w:val="24"/>
          <w:szCs w:val="24"/>
        </w:rPr>
      </w:pPr>
    </w:p>
    <w:p w14:paraId="22C3B338" w14:textId="77777777" w:rsidR="0079140A" w:rsidRPr="00EE08C2" w:rsidRDefault="0079140A" w:rsidP="0079140A">
      <w:pPr>
        <w:rPr>
          <w:rFonts w:ascii="Times New Roman" w:hAnsi="Times New Roman"/>
          <w:sz w:val="24"/>
          <w:szCs w:val="24"/>
        </w:rPr>
      </w:pPr>
    </w:p>
    <w:p w14:paraId="48BF2D5B" w14:textId="77777777" w:rsidR="0079140A" w:rsidRPr="00EE08C2" w:rsidRDefault="0079140A" w:rsidP="0079140A">
      <w:pPr>
        <w:rPr>
          <w:rFonts w:ascii="Times New Roman" w:hAnsi="Times New Roman"/>
          <w:sz w:val="24"/>
          <w:szCs w:val="24"/>
        </w:rPr>
      </w:pPr>
      <w:r w:rsidRPr="00EE08C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………………………………………………………………………………………….</w:t>
      </w:r>
    </w:p>
    <w:p w14:paraId="693BD6DF" w14:textId="77777777" w:rsidR="0079140A" w:rsidRPr="00EE08C2" w:rsidRDefault="0079140A" w:rsidP="0079140A">
      <w:pPr>
        <w:rPr>
          <w:rFonts w:ascii="Times New Roman" w:hAnsi="Times New Roman"/>
          <w:sz w:val="24"/>
          <w:szCs w:val="24"/>
        </w:rPr>
      </w:pPr>
      <w:r w:rsidRPr="00EE08C2">
        <w:rPr>
          <w:rFonts w:ascii="Times New Roman" w:hAnsi="Times New Roman"/>
          <w:sz w:val="24"/>
          <w:szCs w:val="24"/>
        </w:rPr>
        <w:t>Imię i nazwisko osoby uprawnionej do składania oświadczeń woli w imieniu Wykonawcy</w:t>
      </w:r>
    </w:p>
    <w:p w14:paraId="4565819F" w14:textId="337D6F33" w:rsidR="0079140A" w:rsidRPr="00EE08C2" w:rsidRDefault="0079140A">
      <w:pPr>
        <w:ind w:left="0" w:firstLine="0"/>
        <w:jc w:val="left"/>
        <w:rPr>
          <w:rFonts w:ascii="Times New Roman" w:hAnsi="Times New Roman"/>
          <w:sz w:val="20"/>
          <w:szCs w:val="20"/>
        </w:rPr>
      </w:pPr>
    </w:p>
    <w:sectPr w:rsidR="0079140A" w:rsidRPr="00EE08C2" w:rsidSect="003E7BDA">
      <w:footerReference w:type="default" r:id="rId9"/>
      <w:pgSz w:w="11906" w:h="16838" w:code="9"/>
      <w:pgMar w:top="1417" w:right="1417" w:bottom="1417" w:left="1417" w:header="62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5A25D" w14:textId="77777777" w:rsidR="00DA3406" w:rsidRDefault="00DA3406" w:rsidP="003739C7">
      <w:r>
        <w:separator/>
      </w:r>
    </w:p>
  </w:endnote>
  <w:endnote w:type="continuationSeparator" w:id="0">
    <w:p w14:paraId="46AFEBFB" w14:textId="77777777" w:rsidR="00DA3406" w:rsidRDefault="00DA3406" w:rsidP="00373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tarSymbol">
    <w:altName w:val="Segoe UI Symbol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335">
    <w:altName w:val="Calibri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5009252"/>
      <w:docPartObj>
        <w:docPartGallery w:val="Page Numbers (Bottom of Page)"/>
        <w:docPartUnique/>
      </w:docPartObj>
    </w:sdtPr>
    <w:sdtEndPr/>
    <w:sdtContent>
      <w:p w14:paraId="5AD9655F" w14:textId="77777777" w:rsidR="0053610B" w:rsidRPr="009016D7" w:rsidRDefault="0053610B" w:rsidP="009016D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18A9D" w14:textId="77777777" w:rsidR="00DA3406" w:rsidRDefault="00DA3406" w:rsidP="003739C7">
      <w:r>
        <w:separator/>
      </w:r>
    </w:p>
  </w:footnote>
  <w:footnote w:type="continuationSeparator" w:id="0">
    <w:p w14:paraId="5E1ECEE0" w14:textId="77777777" w:rsidR="00DA3406" w:rsidRDefault="00DA3406" w:rsidP="00373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105B618"/>
    <w:multiLevelType w:val="hybridMultilevel"/>
    <w:tmpl w:val="5E43999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633A1F9C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3" w15:restartNumberingAfterBreak="0">
    <w:nsid w:val="00000002"/>
    <w:multiLevelType w:val="multilevel"/>
    <w:tmpl w:val="0000000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3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8"/>
    <w:multiLevelType w:val="multilevel"/>
    <w:tmpl w:val="B5BEBB04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10" w15:restartNumberingAfterBreak="0">
    <w:nsid w:val="00000063"/>
    <w:multiLevelType w:val="multilevel"/>
    <w:tmpl w:val="4FB67940"/>
    <w:name w:val="WW8Num99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  <w:sz w:val="40"/>
        <w:szCs w:val="40"/>
        <w:vertAlign w:val="superscript"/>
      </w:rPr>
    </w:lvl>
    <w:lvl w:ilvl="1">
      <w:start w:val="1"/>
      <w:numFmt w:val="bullet"/>
      <w:lvlText w:val="−"/>
      <w:lvlJc w:val="left"/>
      <w:pPr>
        <w:tabs>
          <w:tab w:val="num" w:pos="0"/>
        </w:tabs>
        <w:ind w:left="0" w:firstLine="0"/>
      </w:pPr>
      <w:rPr>
        <w:rFonts w:ascii="Liberation Serif" w:hAnsi="Liberation Serif" w:cs="Book Antiqua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1" w15:restartNumberingAfterBreak="0">
    <w:nsid w:val="02D842A4"/>
    <w:multiLevelType w:val="hybridMultilevel"/>
    <w:tmpl w:val="98CA17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0A3FBE"/>
    <w:multiLevelType w:val="hybridMultilevel"/>
    <w:tmpl w:val="BF163C18"/>
    <w:lvl w:ilvl="0" w:tplc="DAD6FF3C">
      <w:start w:val="1"/>
      <w:numFmt w:val="decimal"/>
      <w:lvlText w:val="%1)"/>
      <w:lvlJc w:val="left"/>
      <w:pPr>
        <w:tabs>
          <w:tab w:val="num" w:pos="340"/>
        </w:tabs>
        <w:ind w:left="340" w:hanging="56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8933D4"/>
    <w:multiLevelType w:val="hybridMultilevel"/>
    <w:tmpl w:val="81AE5A54"/>
    <w:lvl w:ilvl="0" w:tplc="A948CF18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C8473D"/>
    <w:multiLevelType w:val="hybridMultilevel"/>
    <w:tmpl w:val="4610536A"/>
    <w:lvl w:ilvl="0" w:tplc="2F262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9E1259C"/>
    <w:multiLevelType w:val="hybridMultilevel"/>
    <w:tmpl w:val="0AB4FC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F06D23"/>
    <w:multiLevelType w:val="hybridMultilevel"/>
    <w:tmpl w:val="568810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F764557"/>
    <w:multiLevelType w:val="hybridMultilevel"/>
    <w:tmpl w:val="08BC8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7F0042"/>
    <w:multiLevelType w:val="hybridMultilevel"/>
    <w:tmpl w:val="43FA45DC"/>
    <w:lvl w:ilvl="0" w:tplc="04150011">
      <w:start w:val="1"/>
      <w:numFmt w:val="decimal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9" w15:restartNumberingAfterBreak="0">
    <w:nsid w:val="167D6BAA"/>
    <w:multiLevelType w:val="multilevel"/>
    <w:tmpl w:val="417EED2E"/>
    <w:lvl w:ilvl="0">
      <w:start w:val="2"/>
      <w:numFmt w:val="decimal"/>
      <w:suff w:val="space"/>
      <w:lvlText w:val="%1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1">
      <w:start w:val="3"/>
      <w:numFmt w:val="decimal"/>
      <w:suff w:val="space"/>
      <w:lvlText w:val="%2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2">
      <w:start w:val="1"/>
      <w:numFmt w:val="decimal"/>
      <w:suff w:val="space"/>
      <w:lvlText w:val="%3)"/>
      <w:lvlJc w:val="right"/>
      <w:pPr>
        <w:ind w:left="851" w:firstLine="0"/>
      </w:pPr>
      <w:rPr>
        <w:rFonts w:asciiTheme="minorHAnsi" w:eastAsiaTheme="minorHAnsi" w:hAnsiTheme="minorHAnsi" w:cstheme="minorBidi"/>
      </w:rPr>
    </w:lvl>
    <w:lvl w:ilvl="3">
      <w:start w:val="1"/>
      <w:numFmt w:val="lowerLetter"/>
      <w:suff w:val="space"/>
      <w:lvlText w:val="%4)"/>
      <w:lvlJc w:val="right"/>
      <w:pPr>
        <w:ind w:left="1418" w:firstLine="0"/>
      </w:pPr>
      <w:rPr>
        <w:rFonts w:asciiTheme="minorHAnsi" w:eastAsiaTheme="minorHAnsi" w:hAnsiTheme="minorHAnsi" w:cstheme="minorBidi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8B20CDA"/>
    <w:multiLevelType w:val="hybridMultilevel"/>
    <w:tmpl w:val="731A0C22"/>
    <w:lvl w:ilvl="0" w:tplc="2F262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B5246B"/>
    <w:multiLevelType w:val="hybridMultilevel"/>
    <w:tmpl w:val="FEDA77F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0D4456"/>
    <w:multiLevelType w:val="hybridMultilevel"/>
    <w:tmpl w:val="B9789EA6"/>
    <w:lvl w:ilvl="0" w:tplc="04150017">
      <w:start w:val="1"/>
      <w:numFmt w:val="lowerLetter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3" w15:restartNumberingAfterBreak="0">
    <w:nsid w:val="212821E9"/>
    <w:multiLevelType w:val="hybridMultilevel"/>
    <w:tmpl w:val="370E65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6A7C9A"/>
    <w:multiLevelType w:val="hybridMultilevel"/>
    <w:tmpl w:val="022EE5B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2D750E5"/>
    <w:multiLevelType w:val="hybridMultilevel"/>
    <w:tmpl w:val="B0C4E180"/>
    <w:lvl w:ilvl="0" w:tplc="2F262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C4670B"/>
    <w:multiLevelType w:val="hybridMultilevel"/>
    <w:tmpl w:val="3B824B28"/>
    <w:lvl w:ilvl="0" w:tplc="D4C656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D37D51"/>
    <w:multiLevelType w:val="hybridMultilevel"/>
    <w:tmpl w:val="14F44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980240"/>
    <w:multiLevelType w:val="hybridMultilevel"/>
    <w:tmpl w:val="C7DE2F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B7422D"/>
    <w:multiLevelType w:val="hybridMultilevel"/>
    <w:tmpl w:val="28C8D6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6C6506"/>
    <w:multiLevelType w:val="hybridMultilevel"/>
    <w:tmpl w:val="E79284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5B341A"/>
    <w:multiLevelType w:val="hybridMultilevel"/>
    <w:tmpl w:val="04BE51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A21AE2"/>
    <w:multiLevelType w:val="multilevel"/>
    <w:tmpl w:val="0484BFA0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973F18"/>
    <w:multiLevelType w:val="hybridMultilevel"/>
    <w:tmpl w:val="6A8E51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120570"/>
    <w:multiLevelType w:val="hybridMultilevel"/>
    <w:tmpl w:val="BDE48F4A"/>
    <w:lvl w:ilvl="0" w:tplc="310E3AF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68B6132"/>
    <w:multiLevelType w:val="hybridMultilevel"/>
    <w:tmpl w:val="98AEED12"/>
    <w:lvl w:ilvl="0" w:tplc="04150017">
      <w:start w:val="1"/>
      <w:numFmt w:val="lowerLetter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6" w15:restartNumberingAfterBreak="0">
    <w:nsid w:val="58476704"/>
    <w:multiLevelType w:val="hybridMultilevel"/>
    <w:tmpl w:val="08BC8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687F5C"/>
    <w:multiLevelType w:val="hybridMultilevel"/>
    <w:tmpl w:val="802CA4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9E0842"/>
    <w:multiLevelType w:val="hybridMultilevel"/>
    <w:tmpl w:val="14F44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782199"/>
    <w:multiLevelType w:val="hybridMultilevel"/>
    <w:tmpl w:val="0ADA8D08"/>
    <w:lvl w:ilvl="0" w:tplc="2F262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C0359A"/>
    <w:multiLevelType w:val="hybridMultilevel"/>
    <w:tmpl w:val="43CC4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CE5892"/>
    <w:multiLevelType w:val="hybridMultilevel"/>
    <w:tmpl w:val="236EAE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60C353D"/>
    <w:multiLevelType w:val="hybridMultilevel"/>
    <w:tmpl w:val="06380DC6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EE3D91"/>
    <w:multiLevelType w:val="hybridMultilevel"/>
    <w:tmpl w:val="2E90D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974111"/>
    <w:multiLevelType w:val="hybridMultilevel"/>
    <w:tmpl w:val="CB7E427A"/>
    <w:lvl w:ilvl="0" w:tplc="B92EB16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6B04FE92">
      <w:start w:val="1"/>
      <w:numFmt w:val="bullet"/>
      <w:lvlText w:val=""/>
      <w:lvlJc w:val="left"/>
      <w:pPr>
        <w:ind w:left="1440" w:hanging="360"/>
      </w:pPr>
      <w:rPr>
        <w:rFonts w:ascii="Symbol" w:eastAsia="TimesNew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7F6484"/>
    <w:multiLevelType w:val="hybridMultilevel"/>
    <w:tmpl w:val="C82259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36007A7"/>
    <w:multiLevelType w:val="hybridMultilevel"/>
    <w:tmpl w:val="A0BE20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03967"/>
    <w:multiLevelType w:val="hybridMultilevel"/>
    <w:tmpl w:val="1D105E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A043061"/>
    <w:multiLevelType w:val="hybridMultilevel"/>
    <w:tmpl w:val="B67EB59E"/>
    <w:lvl w:ilvl="0" w:tplc="A93260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CD0229"/>
    <w:multiLevelType w:val="hybridMultilevel"/>
    <w:tmpl w:val="D65884D6"/>
    <w:lvl w:ilvl="0" w:tplc="D4C656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28"/>
  </w:num>
  <w:num w:numId="4">
    <w:abstractNumId w:val="15"/>
  </w:num>
  <w:num w:numId="5">
    <w:abstractNumId w:val="26"/>
  </w:num>
  <w:num w:numId="6">
    <w:abstractNumId w:val="43"/>
  </w:num>
  <w:num w:numId="7">
    <w:abstractNumId w:val="3"/>
  </w:num>
  <w:num w:numId="8">
    <w:abstractNumId w:val="4"/>
  </w:num>
  <w:num w:numId="9">
    <w:abstractNumId w:val="14"/>
  </w:num>
  <w:num w:numId="10">
    <w:abstractNumId w:val="41"/>
  </w:num>
  <w:num w:numId="11">
    <w:abstractNumId w:val="25"/>
  </w:num>
  <w:num w:numId="12">
    <w:abstractNumId w:val="20"/>
  </w:num>
  <w:num w:numId="13">
    <w:abstractNumId w:val="39"/>
  </w:num>
  <w:num w:numId="14">
    <w:abstractNumId w:val="45"/>
  </w:num>
  <w:num w:numId="15">
    <w:abstractNumId w:val="47"/>
  </w:num>
  <w:num w:numId="16">
    <w:abstractNumId w:val="34"/>
  </w:num>
  <w:num w:numId="17">
    <w:abstractNumId w:val="48"/>
  </w:num>
  <w:num w:numId="18">
    <w:abstractNumId w:val="24"/>
  </w:num>
  <w:num w:numId="19">
    <w:abstractNumId w:val="46"/>
  </w:num>
  <w:num w:numId="20">
    <w:abstractNumId w:val="38"/>
  </w:num>
  <w:num w:numId="21">
    <w:abstractNumId w:val="27"/>
  </w:num>
  <w:num w:numId="22">
    <w:abstractNumId w:val="33"/>
  </w:num>
  <w:num w:numId="23">
    <w:abstractNumId w:val="22"/>
  </w:num>
  <w:num w:numId="24">
    <w:abstractNumId w:val="11"/>
  </w:num>
  <w:num w:numId="25">
    <w:abstractNumId w:val="31"/>
  </w:num>
  <w:num w:numId="26">
    <w:abstractNumId w:val="32"/>
  </w:num>
  <w:num w:numId="27">
    <w:abstractNumId w:val="19"/>
  </w:num>
  <w:num w:numId="28">
    <w:abstractNumId w:val="23"/>
  </w:num>
  <w:num w:numId="29">
    <w:abstractNumId w:val="37"/>
  </w:num>
  <w:num w:numId="30">
    <w:abstractNumId w:val="30"/>
  </w:num>
  <w:num w:numId="31">
    <w:abstractNumId w:val="44"/>
  </w:num>
  <w:num w:numId="32">
    <w:abstractNumId w:val="40"/>
  </w:num>
  <w:num w:numId="33">
    <w:abstractNumId w:val="0"/>
  </w:num>
  <w:num w:numId="34">
    <w:abstractNumId w:val="12"/>
  </w:num>
  <w:num w:numId="35">
    <w:abstractNumId w:val="35"/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9"/>
  </w:num>
  <w:num w:numId="39">
    <w:abstractNumId w:val="5"/>
  </w:num>
  <w:num w:numId="40">
    <w:abstractNumId w:val="6"/>
  </w:num>
  <w:num w:numId="41">
    <w:abstractNumId w:val="7"/>
  </w:num>
  <w:num w:numId="42">
    <w:abstractNumId w:val="8"/>
  </w:num>
  <w:num w:numId="43">
    <w:abstractNumId w:val="29"/>
  </w:num>
  <w:num w:numId="44">
    <w:abstractNumId w:val="42"/>
  </w:num>
  <w:num w:numId="45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6">
    <w:abstractNumId w:val="16"/>
  </w:num>
  <w:num w:numId="47">
    <w:abstractNumId w:val="10"/>
  </w:num>
  <w:num w:numId="48">
    <w:abstractNumId w:val="18"/>
  </w:num>
  <w:num w:numId="49">
    <w:abstractNumId w:val="49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2F6"/>
    <w:rsid w:val="00003205"/>
    <w:rsid w:val="000201D7"/>
    <w:rsid w:val="00041E73"/>
    <w:rsid w:val="000463BA"/>
    <w:rsid w:val="00052E05"/>
    <w:rsid w:val="0007621F"/>
    <w:rsid w:val="000772C6"/>
    <w:rsid w:val="000A0896"/>
    <w:rsid w:val="000A285A"/>
    <w:rsid w:val="000A3653"/>
    <w:rsid w:val="000C78D1"/>
    <w:rsid w:val="000E7732"/>
    <w:rsid w:val="000F6BAD"/>
    <w:rsid w:val="00105B2D"/>
    <w:rsid w:val="001204E5"/>
    <w:rsid w:val="001354EE"/>
    <w:rsid w:val="00153B33"/>
    <w:rsid w:val="00161297"/>
    <w:rsid w:val="00174230"/>
    <w:rsid w:val="001904DD"/>
    <w:rsid w:val="001960ED"/>
    <w:rsid w:val="001A27A7"/>
    <w:rsid w:val="001A6DB8"/>
    <w:rsid w:val="001B7D0C"/>
    <w:rsid w:val="001D2E31"/>
    <w:rsid w:val="001F24F8"/>
    <w:rsid w:val="001F4218"/>
    <w:rsid w:val="00200562"/>
    <w:rsid w:val="00213A19"/>
    <w:rsid w:val="0021557A"/>
    <w:rsid w:val="002206D0"/>
    <w:rsid w:val="002354F7"/>
    <w:rsid w:val="00240E14"/>
    <w:rsid w:val="00247ECF"/>
    <w:rsid w:val="00271BA4"/>
    <w:rsid w:val="00272597"/>
    <w:rsid w:val="00281D8A"/>
    <w:rsid w:val="00287883"/>
    <w:rsid w:val="002920A5"/>
    <w:rsid w:val="002C21BC"/>
    <w:rsid w:val="002E2FCB"/>
    <w:rsid w:val="00303647"/>
    <w:rsid w:val="00305E21"/>
    <w:rsid w:val="0032264F"/>
    <w:rsid w:val="00363388"/>
    <w:rsid w:val="003739C7"/>
    <w:rsid w:val="00381CF3"/>
    <w:rsid w:val="003A36D6"/>
    <w:rsid w:val="003A4598"/>
    <w:rsid w:val="003C5251"/>
    <w:rsid w:val="003C72F6"/>
    <w:rsid w:val="003D4B92"/>
    <w:rsid w:val="003E613F"/>
    <w:rsid w:val="003E6DB2"/>
    <w:rsid w:val="003E7BDA"/>
    <w:rsid w:val="003E7FBA"/>
    <w:rsid w:val="00406FEB"/>
    <w:rsid w:val="004152F0"/>
    <w:rsid w:val="00430CFA"/>
    <w:rsid w:val="004466A4"/>
    <w:rsid w:val="004565D6"/>
    <w:rsid w:val="00483721"/>
    <w:rsid w:val="004924F2"/>
    <w:rsid w:val="00497B3C"/>
    <w:rsid w:val="004D25AE"/>
    <w:rsid w:val="004D4DCE"/>
    <w:rsid w:val="004E6B58"/>
    <w:rsid w:val="005000F9"/>
    <w:rsid w:val="00512B84"/>
    <w:rsid w:val="00527205"/>
    <w:rsid w:val="0053610B"/>
    <w:rsid w:val="00540FF0"/>
    <w:rsid w:val="00572036"/>
    <w:rsid w:val="00575DC2"/>
    <w:rsid w:val="00587C1B"/>
    <w:rsid w:val="005C4B42"/>
    <w:rsid w:val="005F34A9"/>
    <w:rsid w:val="005F64B8"/>
    <w:rsid w:val="00671102"/>
    <w:rsid w:val="00675C2D"/>
    <w:rsid w:val="006763EA"/>
    <w:rsid w:val="00693693"/>
    <w:rsid w:val="00695539"/>
    <w:rsid w:val="006A21A8"/>
    <w:rsid w:val="006B7F14"/>
    <w:rsid w:val="006C44E6"/>
    <w:rsid w:val="006C6CA7"/>
    <w:rsid w:val="006D0851"/>
    <w:rsid w:val="006E15FB"/>
    <w:rsid w:val="00701E06"/>
    <w:rsid w:val="00727875"/>
    <w:rsid w:val="00740B09"/>
    <w:rsid w:val="00752BD5"/>
    <w:rsid w:val="007557A4"/>
    <w:rsid w:val="00755E5C"/>
    <w:rsid w:val="00763243"/>
    <w:rsid w:val="00765D70"/>
    <w:rsid w:val="007822CF"/>
    <w:rsid w:val="0079140A"/>
    <w:rsid w:val="00797B82"/>
    <w:rsid w:val="007D061D"/>
    <w:rsid w:val="008309D0"/>
    <w:rsid w:val="008747DD"/>
    <w:rsid w:val="008772F1"/>
    <w:rsid w:val="008924C2"/>
    <w:rsid w:val="008940AC"/>
    <w:rsid w:val="008A0379"/>
    <w:rsid w:val="008A0A01"/>
    <w:rsid w:val="008A5B6E"/>
    <w:rsid w:val="008B6708"/>
    <w:rsid w:val="008C2443"/>
    <w:rsid w:val="008C2A02"/>
    <w:rsid w:val="008C670D"/>
    <w:rsid w:val="008E0AEA"/>
    <w:rsid w:val="009016D7"/>
    <w:rsid w:val="00904F4A"/>
    <w:rsid w:val="009614EF"/>
    <w:rsid w:val="0096618A"/>
    <w:rsid w:val="0098262B"/>
    <w:rsid w:val="00983C8A"/>
    <w:rsid w:val="00990413"/>
    <w:rsid w:val="00995360"/>
    <w:rsid w:val="00995929"/>
    <w:rsid w:val="00995B9B"/>
    <w:rsid w:val="009A551A"/>
    <w:rsid w:val="009B17D5"/>
    <w:rsid w:val="009B341F"/>
    <w:rsid w:val="009C4700"/>
    <w:rsid w:val="009E4661"/>
    <w:rsid w:val="009E4E28"/>
    <w:rsid w:val="009F100E"/>
    <w:rsid w:val="009F5FF4"/>
    <w:rsid w:val="00A73839"/>
    <w:rsid w:val="00A87543"/>
    <w:rsid w:val="00A91A9F"/>
    <w:rsid w:val="00A92B27"/>
    <w:rsid w:val="00A92D42"/>
    <w:rsid w:val="00A94551"/>
    <w:rsid w:val="00AA683E"/>
    <w:rsid w:val="00AB5A70"/>
    <w:rsid w:val="00AD50DA"/>
    <w:rsid w:val="00AE50B7"/>
    <w:rsid w:val="00AE6700"/>
    <w:rsid w:val="00B022FB"/>
    <w:rsid w:val="00B1245E"/>
    <w:rsid w:val="00B13632"/>
    <w:rsid w:val="00B51C20"/>
    <w:rsid w:val="00B63532"/>
    <w:rsid w:val="00B63B5A"/>
    <w:rsid w:val="00B73B02"/>
    <w:rsid w:val="00B772C2"/>
    <w:rsid w:val="00B77E2A"/>
    <w:rsid w:val="00B86C10"/>
    <w:rsid w:val="00B910AA"/>
    <w:rsid w:val="00B965B9"/>
    <w:rsid w:val="00BA012A"/>
    <w:rsid w:val="00BA58CE"/>
    <w:rsid w:val="00BB23DE"/>
    <w:rsid w:val="00BB46AF"/>
    <w:rsid w:val="00BC56BE"/>
    <w:rsid w:val="00BC758B"/>
    <w:rsid w:val="00C0127A"/>
    <w:rsid w:val="00C21CD3"/>
    <w:rsid w:val="00C223DC"/>
    <w:rsid w:val="00C2737C"/>
    <w:rsid w:val="00C46F5C"/>
    <w:rsid w:val="00C55DFE"/>
    <w:rsid w:val="00C5640B"/>
    <w:rsid w:val="00C77732"/>
    <w:rsid w:val="00CD26E2"/>
    <w:rsid w:val="00CE0444"/>
    <w:rsid w:val="00CF5ACC"/>
    <w:rsid w:val="00D14263"/>
    <w:rsid w:val="00D16130"/>
    <w:rsid w:val="00D22CE1"/>
    <w:rsid w:val="00D22DA7"/>
    <w:rsid w:val="00D33257"/>
    <w:rsid w:val="00D440F6"/>
    <w:rsid w:val="00D451FC"/>
    <w:rsid w:val="00D4546E"/>
    <w:rsid w:val="00D92881"/>
    <w:rsid w:val="00DA10C9"/>
    <w:rsid w:val="00DA110E"/>
    <w:rsid w:val="00DA3406"/>
    <w:rsid w:val="00DC0D01"/>
    <w:rsid w:val="00DD364D"/>
    <w:rsid w:val="00DE4E00"/>
    <w:rsid w:val="00E053DD"/>
    <w:rsid w:val="00E31636"/>
    <w:rsid w:val="00E37B92"/>
    <w:rsid w:val="00E53328"/>
    <w:rsid w:val="00E62749"/>
    <w:rsid w:val="00E71602"/>
    <w:rsid w:val="00E870E8"/>
    <w:rsid w:val="00E9275A"/>
    <w:rsid w:val="00E92C8E"/>
    <w:rsid w:val="00E97A34"/>
    <w:rsid w:val="00EC6F21"/>
    <w:rsid w:val="00EE08C2"/>
    <w:rsid w:val="00EE662D"/>
    <w:rsid w:val="00EF4DC4"/>
    <w:rsid w:val="00EF6FC4"/>
    <w:rsid w:val="00F61238"/>
    <w:rsid w:val="00F90846"/>
    <w:rsid w:val="00F97F11"/>
    <w:rsid w:val="00FB4823"/>
    <w:rsid w:val="00FB7B00"/>
    <w:rsid w:val="00FD242F"/>
    <w:rsid w:val="00FD3A9C"/>
    <w:rsid w:val="00FD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C2C64B"/>
  <w15:docId w15:val="{11C206CE-A5FC-42E0-84B9-42175D03C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6FEB"/>
    <w:pPr>
      <w:ind w:left="357" w:hanging="357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2264F"/>
    <w:pPr>
      <w:keepNext/>
      <w:tabs>
        <w:tab w:val="num" w:pos="0"/>
      </w:tabs>
      <w:suppressAutoHyphens/>
      <w:ind w:left="0" w:firstLine="0"/>
      <w:jc w:val="left"/>
      <w:outlineLvl w:val="0"/>
    </w:pPr>
    <w:rPr>
      <w:rFonts w:ascii="Times New Roman" w:eastAsia="Times New Roman" w:hAnsi="Times New Roman"/>
      <w:b/>
      <w:sz w:val="32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39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39C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739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39C7"/>
    <w:rPr>
      <w:sz w:val="22"/>
      <w:szCs w:val="22"/>
      <w:lang w:eastAsia="en-US"/>
    </w:rPr>
  </w:style>
  <w:style w:type="character" w:styleId="Hipercze">
    <w:name w:val="Hyperlink"/>
    <w:basedOn w:val="Domylnaczcionkaakapitu"/>
    <w:rsid w:val="007557A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960ED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E37B92"/>
    <w:pPr>
      <w:suppressAutoHyphens/>
      <w:spacing w:after="120" w:line="480" w:lineRule="auto"/>
      <w:ind w:left="0" w:firstLine="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E37B92"/>
    <w:rPr>
      <w:rFonts w:ascii="Times New Roman" w:eastAsia="Times New Roman" w:hAnsi="Times New Roman"/>
      <w:lang w:eastAsia="ar-SA"/>
    </w:rPr>
  </w:style>
  <w:style w:type="paragraph" w:customStyle="1" w:styleId="VENTI-maytekst">
    <w:name w:val="VENTI - mały tekst"/>
    <w:rsid w:val="009016D7"/>
    <w:pPr>
      <w:suppressAutoHyphens/>
      <w:spacing w:line="360" w:lineRule="auto"/>
      <w:jc w:val="both"/>
    </w:pPr>
    <w:rPr>
      <w:rFonts w:ascii="Arial" w:eastAsia="Arial-BoldMT" w:hAnsi="Arial" w:cs="Arial"/>
      <w:kern w:val="1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5B2D"/>
    <w:rPr>
      <w:color w:val="605E5C"/>
      <w:shd w:val="clear" w:color="auto" w:fill="E1DFDD"/>
    </w:rPr>
  </w:style>
  <w:style w:type="character" w:styleId="Pogrubienie">
    <w:name w:val="Strong"/>
    <w:qFormat/>
    <w:rsid w:val="00105B2D"/>
    <w:rPr>
      <w:b/>
      <w:bCs/>
    </w:rPr>
  </w:style>
  <w:style w:type="paragraph" w:customStyle="1" w:styleId="Akapitzlist1">
    <w:name w:val="Akapit z listą1"/>
    <w:qFormat/>
    <w:rsid w:val="00105B2D"/>
    <w:pPr>
      <w:widowControl w:val="0"/>
      <w:suppressAutoHyphens/>
      <w:spacing w:after="200" w:line="276" w:lineRule="auto"/>
      <w:ind w:left="720"/>
    </w:pPr>
    <w:rPr>
      <w:rFonts w:eastAsia="Lucida Sans Unicode" w:cs="font335"/>
      <w:kern w:val="1"/>
      <w:sz w:val="22"/>
      <w:szCs w:val="22"/>
      <w:lang w:eastAsia="ar-SA"/>
    </w:rPr>
  </w:style>
  <w:style w:type="paragraph" w:styleId="Bezodstpw">
    <w:name w:val="No Spacing"/>
    <w:uiPriority w:val="1"/>
    <w:qFormat/>
    <w:rsid w:val="0099536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98262B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226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2264F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32264F"/>
    <w:rPr>
      <w:rFonts w:ascii="Times New Roman" w:eastAsia="Times New Roman" w:hAnsi="Times New Roman"/>
      <w:b/>
      <w:sz w:val="32"/>
      <w:lang w:eastAsia="ar-SA"/>
    </w:rPr>
  </w:style>
  <w:style w:type="paragraph" w:styleId="NormalnyWeb">
    <w:name w:val="Normal (Web)"/>
    <w:basedOn w:val="Normalny"/>
    <w:rsid w:val="0079140A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rsid w:val="00671102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0">
    <w:name w:val="Tekst treści"/>
    <w:basedOn w:val="Teksttreci"/>
    <w:rsid w:val="006711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zd.lubli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02954-23B5-44CB-869B-AC654E6F3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</vt:lpstr>
    </vt:vector>
  </TitlesOfParts>
  <Company/>
  <LinksUpToDate>false</LinksUpToDate>
  <CharactersWithSpaces>2583</CharactersWithSpaces>
  <SharedDoc>false</SharedDoc>
  <HLinks>
    <vt:vector size="6" baseType="variant">
      <vt:variant>
        <vt:i4>5963893</vt:i4>
      </vt:variant>
      <vt:variant>
        <vt:i4>0</vt:i4>
      </vt:variant>
      <vt:variant>
        <vt:i4>0</vt:i4>
      </vt:variant>
      <vt:variant>
        <vt:i4>5</vt:i4>
      </vt:variant>
      <vt:variant>
        <vt:lpwstr>mailto:katarzyna.antosiewicz@up.lublin.pl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</dc:title>
  <dc:creator>zp</dc:creator>
  <cp:lastModifiedBy>Eliza Naklicka-Małaj</cp:lastModifiedBy>
  <cp:revision>3</cp:revision>
  <cp:lastPrinted>2024-09-20T09:37:00Z</cp:lastPrinted>
  <dcterms:created xsi:type="dcterms:W3CDTF">2026-05-29T06:15:00Z</dcterms:created>
  <dcterms:modified xsi:type="dcterms:W3CDTF">2026-05-29T06:16:00Z</dcterms:modified>
</cp:coreProperties>
</file>